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A5FD6" w14:textId="77777777" w:rsidR="009E5D10" w:rsidRPr="009E5D10" w:rsidRDefault="003B0495" w:rsidP="001B7B45">
      <w:pPr>
        <w:tabs>
          <w:tab w:val="left" w:pos="3374"/>
        </w:tabs>
        <w:suppressAutoHyphens w:val="0"/>
        <w:jc w:val="center"/>
        <w:rPr>
          <w:sz w:val="24"/>
          <w:szCs w:val="24"/>
          <w:lang w:eastAsia="ru-RU"/>
        </w:rPr>
      </w:pPr>
      <w:r w:rsidRPr="009E5D10">
        <w:rPr>
          <w:noProof/>
          <w:sz w:val="24"/>
          <w:szCs w:val="24"/>
          <w:lang w:eastAsia="ru-RU"/>
        </w:rPr>
        <w:drawing>
          <wp:inline distT="0" distB="0" distL="0" distR="0" wp14:anchorId="25DDCC21" wp14:editId="48ECC80F">
            <wp:extent cx="542925" cy="828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B82E3" w14:textId="77777777" w:rsidR="009E5D10" w:rsidRDefault="008C30A2" w:rsidP="001B7B45">
      <w:pPr>
        <w:tabs>
          <w:tab w:val="left" w:pos="3374"/>
        </w:tabs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ДУМА </w:t>
      </w:r>
      <w:r w:rsidR="009E5D10" w:rsidRPr="009E5D10">
        <w:rPr>
          <w:b/>
          <w:sz w:val="28"/>
          <w:szCs w:val="28"/>
          <w:lang w:eastAsia="ru-RU"/>
        </w:rPr>
        <w:t>МУНИЦИПАЛЬНОГО ОБРАЗОВАНИЯ АЛАПАЕВСКОЕ</w:t>
      </w:r>
    </w:p>
    <w:p w14:paraId="73892663" w14:textId="77777777" w:rsidR="009E5D10" w:rsidRPr="009E5D10" w:rsidRDefault="00475F8B" w:rsidP="001B7B45">
      <w:pPr>
        <w:tabs>
          <w:tab w:val="left" w:pos="3374"/>
        </w:tabs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ЧЕТВЕРТОГО</w:t>
      </w:r>
      <w:r w:rsidR="005963D6">
        <w:rPr>
          <w:b/>
          <w:sz w:val="28"/>
          <w:szCs w:val="28"/>
          <w:lang w:eastAsia="ru-RU"/>
        </w:rPr>
        <w:t xml:space="preserve"> </w:t>
      </w:r>
      <w:r w:rsidR="009E5D10" w:rsidRPr="009E5D10">
        <w:rPr>
          <w:b/>
          <w:sz w:val="28"/>
          <w:szCs w:val="28"/>
          <w:lang w:eastAsia="ru-RU"/>
        </w:rPr>
        <w:t>СОЗЫВА</w:t>
      </w:r>
    </w:p>
    <w:p w14:paraId="6F92A1C4" w14:textId="77777777" w:rsidR="009E5D10" w:rsidRPr="009E5D10" w:rsidRDefault="009E5D10" w:rsidP="001B7B45">
      <w:pPr>
        <w:pBdr>
          <w:top w:val="thinThickMediumGap" w:sz="24" w:space="1" w:color="auto"/>
        </w:pBdr>
        <w:suppressAutoHyphens w:val="0"/>
        <w:jc w:val="center"/>
        <w:rPr>
          <w:b/>
          <w:sz w:val="24"/>
          <w:szCs w:val="24"/>
          <w:lang w:eastAsia="ru-RU"/>
        </w:rPr>
      </w:pPr>
    </w:p>
    <w:p w14:paraId="6754DB81" w14:textId="1882BDB2" w:rsidR="00734AB1" w:rsidRDefault="00903E4A" w:rsidP="001B7B45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РЕШЕНИЕ №</w:t>
      </w:r>
      <w:r w:rsidR="00742864">
        <w:rPr>
          <w:b/>
          <w:sz w:val="28"/>
          <w:szCs w:val="28"/>
          <w:lang w:eastAsia="ru-RU"/>
        </w:rPr>
        <w:t>460</w:t>
      </w:r>
      <w:r w:rsidR="007645E2">
        <w:rPr>
          <w:b/>
          <w:sz w:val="28"/>
          <w:szCs w:val="28"/>
          <w:lang w:eastAsia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962"/>
      </w:tblGrid>
      <w:tr w:rsidR="00254C0B" w:rsidRPr="007C166A" w14:paraId="77717116" w14:textId="77777777" w:rsidTr="00C169BA">
        <w:tc>
          <w:tcPr>
            <w:tcW w:w="4785" w:type="dxa"/>
            <w:shd w:val="clear" w:color="auto" w:fill="auto"/>
          </w:tcPr>
          <w:p w14:paraId="3D75D515" w14:textId="4E17AA75" w:rsidR="00254C0B" w:rsidRPr="007C166A" w:rsidRDefault="00742864" w:rsidP="00CD4083">
            <w:pPr>
              <w:suppressAutoHyphens w:val="0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27</w:t>
            </w:r>
            <w:r w:rsidR="001B7B45">
              <w:rPr>
                <w:sz w:val="28"/>
                <w:szCs w:val="28"/>
                <w:lang w:eastAsia="ru-RU"/>
              </w:rPr>
              <w:t xml:space="preserve"> </w:t>
            </w:r>
            <w:r w:rsidR="00CD4083">
              <w:rPr>
                <w:sz w:val="28"/>
                <w:szCs w:val="28"/>
                <w:lang w:eastAsia="ru-RU"/>
              </w:rPr>
              <w:t>марта</w:t>
            </w:r>
            <w:r w:rsidR="00254C0B" w:rsidRPr="007C166A">
              <w:rPr>
                <w:b/>
                <w:sz w:val="28"/>
                <w:szCs w:val="28"/>
                <w:lang w:eastAsia="ru-RU"/>
              </w:rPr>
              <w:t xml:space="preserve"> </w:t>
            </w:r>
            <w:r w:rsidR="00254C0B" w:rsidRPr="007C166A">
              <w:rPr>
                <w:sz w:val="28"/>
                <w:szCs w:val="28"/>
                <w:lang w:eastAsia="ru-RU"/>
              </w:rPr>
              <w:t>20</w:t>
            </w:r>
            <w:r w:rsidR="0001423D">
              <w:rPr>
                <w:sz w:val="28"/>
                <w:szCs w:val="28"/>
                <w:lang w:eastAsia="ru-RU"/>
              </w:rPr>
              <w:t>2</w:t>
            </w:r>
            <w:r w:rsidR="00CD4083">
              <w:rPr>
                <w:sz w:val="28"/>
                <w:szCs w:val="28"/>
                <w:lang w:eastAsia="ru-RU"/>
              </w:rPr>
              <w:t>5</w:t>
            </w:r>
            <w:r w:rsidR="00254C0B" w:rsidRPr="007C166A">
              <w:rPr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962" w:type="dxa"/>
            <w:shd w:val="clear" w:color="auto" w:fill="auto"/>
          </w:tcPr>
          <w:p w14:paraId="6C7C4BB6" w14:textId="77777777" w:rsidR="00254C0B" w:rsidRPr="007C166A" w:rsidRDefault="00A5146B" w:rsidP="001B7B45">
            <w:pPr>
              <w:suppressAutoHyphens w:val="0"/>
              <w:jc w:val="right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</w:t>
            </w:r>
            <w:r w:rsidR="00254C0B" w:rsidRPr="007C166A">
              <w:rPr>
                <w:sz w:val="28"/>
                <w:szCs w:val="28"/>
                <w:lang w:eastAsia="ru-RU"/>
              </w:rPr>
              <w:t>г. Алапаевск</w:t>
            </w:r>
          </w:p>
        </w:tc>
      </w:tr>
    </w:tbl>
    <w:p w14:paraId="560C4F74" w14:textId="77777777" w:rsidR="00E07F03" w:rsidRPr="007645E2" w:rsidRDefault="00E07F03" w:rsidP="001B7B45">
      <w:pPr>
        <w:rPr>
          <w:sz w:val="28"/>
          <w:szCs w:val="28"/>
        </w:rPr>
      </w:pPr>
    </w:p>
    <w:p w14:paraId="3150F5B9" w14:textId="19258C5D" w:rsidR="006460F6" w:rsidRDefault="00F92B1A" w:rsidP="001B7B45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D4083">
        <w:rPr>
          <w:rFonts w:ascii="Times New Roman" w:hAnsi="Times New Roman" w:cs="Times New Roman"/>
          <w:i/>
          <w:sz w:val="28"/>
          <w:szCs w:val="28"/>
        </w:rPr>
        <w:t xml:space="preserve">О внесении изменений </w:t>
      </w:r>
      <w:r w:rsidR="006460F6" w:rsidRPr="00CD408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в </w:t>
      </w:r>
      <w:r w:rsidR="00CD4083" w:rsidRPr="00CD4083">
        <w:rPr>
          <w:rFonts w:ascii="Times New Roman" w:hAnsi="Times New Roman" w:cs="Times New Roman"/>
          <w:i/>
          <w:sz w:val="28"/>
          <w:szCs w:val="28"/>
        </w:rPr>
        <w:t xml:space="preserve">Решение Думы муниципального образования Алапаевское от </w:t>
      </w:r>
      <w:r w:rsidR="00CD4083">
        <w:rPr>
          <w:rFonts w:ascii="Times New Roman" w:hAnsi="Times New Roman" w:cs="Times New Roman"/>
          <w:i/>
          <w:sz w:val="28"/>
          <w:szCs w:val="28"/>
        </w:rPr>
        <w:t>26</w:t>
      </w:r>
      <w:r w:rsidR="00CD4083" w:rsidRPr="00CD40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D4083">
        <w:rPr>
          <w:rFonts w:ascii="Times New Roman" w:hAnsi="Times New Roman" w:cs="Times New Roman"/>
          <w:i/>
          <w:sz w:val="28"/>
          <w:szCs w:val="28"/>
        </w:rPr>
        <w:t>января</w:t>
      </w:r>
      <w:r w:rsidR="00CD4083" w:rsidRPr="00CD40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D4083">
        <w:rPr>
          <w:rFonts w:ascii="Times New Roman" w:hAnsi="Times New Roman" w:cs="Times New Roman"/>
          <w:i/>
          <w:sz w:val="28"/>
          <w:szCs w:val="28"/>
        </w:rPr>
        <w:t>2017</w:t>
      </w:r>
      <w:r w:rsidR="00CD4083" w:rsidRPr="00CD4083">
        <w:rPr>
          <w:rFonts w:ascii="Times New Roman" w:hAnsi="Times New Roman" w:cs="Times New Roman"/>
          <w:i/>
          <w:sz w:val="28"/>
          <w:szCs w:val="28"/>
        </w:rPr>
        <w:t xml:space="preserve"> года </w:t>
      </w:r>
      <w:r w:rsidR="00742864">
        <w:rPr>
          <w:rFonts w:ascii="Times New Roman" w:hAnsi="Times New Roman" w:cs="Times New Roman"/>
          <w:i/>
          <w:sz w:val="28"/>
          <w:szCs w:val="28"/>
        </w:rPr>
        <w:t>№</w:t>
      </w:r>
      <w:r w:rsidR="00CD4083">
        <w:rPr>
          <w:rFonts w:ascii="Times New Roman" w:hAnsi="Times New Roman" w:cs="Times New Roman"/>
          <w:i/>
          <w:sz w:val="28"/>
          <w:szCs w:val="28"/>
        </w:rPr>
        <w:t>67</w:t>
      </w:r>
      <w:r w:rsidR="00CD4083" w:rsidRPr="00CD4083">
        <w:rPr>
          <w:rFonts w:ascii="Times New Roman" w:hAnsi="Times New Roman" w:cs="Times New Roman"/>
          <w:i/>
          <w:sz w:val="28"/>
          <w:szCs w:val="28"/>
        </w:rPr>
        <w:t xml:space="preserve"> «Об утверждении Положения о проведении аттестации муниципальных служащих муниципального образования Алапаевское</w:t>
      </w:r>
      <w:r w:rsidR="00CD4083">
        <w:rPr>
          <w:rFonts w:ascii="Times New Roman" w:hAnsi="Times New Roman" w:cs="Times New Roman"/>
          <w:i/>
          <w:sz w:val="28"/>
          <w:szCs w:val="28"/>
        </w:rPr>
        <w:t>, замещающих должности муниципальной службы в муниципальном образовании Алапаевское</w:t>
      </w:r>
      <w:r w:rsidR="00CD4083" w:rsidRPr="00CD4083">
        <w:rPr>
          <w:rFonts w:ascii="Times New Roman" w:hAnsi="Times New Roman" w:cs="Times New Roman"/>
          <w:i/>
          <w:sz w:val="28"/>
          <w:szCs w:val="28"/>
        </w:rPr>
        <w:t>»</w:t>
      </w:r>
    </w:p>
    <w:p w14:paraId="09EF9938" w14:textId="77777777" w:rsidR="00F92B1A" w:rsidRPr="006460F6" w:rsidRDefault="00F92B1A" w:rsidP="001B7B45">
      <w:pPr>
        <w:ind w:right="-2" w:firstLine="567"/>
        <w:jc w:val="both"/>
        <w:rPr>
          <w:sz w:val="28"/>
          <w:szCs w:val="28"/>
        </w:rPr>
      </w:pPr>
    </w:p>
    <w:p w14:paraId="47D5B91C" w14:textId="675BC151" w:rsidR="00E07F03" w:rsidRPr="005D4DC2" w:rsidRDefault="005D4DC2" w:rsidP="00C576C0">
      <w:pPr>
        <w:pStyle w:val="1"/>
        <w:numPr>
          <w:ilvl w:val="0"/>
          <w:numId w:val="0"/>
        </w:numPr>
        <w:shd w:val="clear" w:color="auto" w:fill="FFFFFF"/>
        <w:ind w:firstLine="567"/>
        <w:jc w:val="both"/>
        <w:rPr>
          <w:lang w:eastAsia="ru-RU"/>
        </w:rPr>
      </w:pPr>
      <w:r w:rsidRPr="00742864">
        <w:rPr>
          <w:szCs w:val="28"/>
        </w:rPr>
        <w:t xml:space="preserve">В соответствии со </w:t>
      </w:r>
      <w:hyperlink r:id="rId7" w:tooltip="Федеральный закон от 02.03.2007 N 25-ФЗ (ред. от 15.02.2016) &quot;О муниципальной службе в Российской Федерации&quot;{КонсультантПлюс}" w:history="1">
        <w:r w:rsidRPr="00742864">
          <w:rPr>
            <w:szCs w:val="28"/>
          </w:rPr>
          <w:t>статьей 18</w:t>
        </w:r>
      </w:hyperlink>
      <w:r w:rsidRPr="00742864">
        <w:rPr>
          <w:szCs w:val="28"/>
        </w:rPr>
        <w:t xml:space="preserve"> Федерального закона от 02.03.2007 </w:t>
      </w:r>
      <w:r w:rsidR="00742864" w:rsidRPr="00742864">
        <w:rPr>
          <w:szCs w:val="28"/>
        </w:rPr>
        <w:t>№</w:t>
      </w:r>
      <w:r w:rsidRPr="00742864">
        <w:rPr>
          <w:szCs w:val="28"/>
        </w:rPr>
        <w:t xml:space="preserve">25-ФЗ «О муниципальной службе в Российской Федерации», </w:t>
      </w:r>
      <w:hyperlink r:id="rId8" w:tooltip="Закон Свердловской области от 29.10.2007 N 136-ОЗ (ред. от 28.03.2016) &quot;Об особенностях муниципальной службы на территории Свердловской области&quot; (принят Областной Думой Законодательного Собрания Свердловской области 16.10.2007) (вместе с &quot;Типовым положением о " w:history="1">
        <w:r w:rsidRPr="00742864">
          <w:rPr>
            <w:szCs w:val="28"/>
          </w:rPr>
          <w:t>статьей 11</w:t>
        </w:r>
      </w:hyperlink>
      <w:r w:rsidRPr="00742864">
        <w:rPr>
          <w:szCs w:val="28"/>
        </w:rPr>
        <w:t xml:space="preserve"> Закона Свердловской области от 29.10.2007 </w:t>
      </w:r>
      <w:r w:rsidR="00742864" w:rsidRPr="00742864">
        <w:rPr>
          <w:szCs w:val="28"/>
        </w:rPr>
        <w:t>№</w:t>
      </w:r>
      <w:r w:rsidRPr="00742864">
        <w:rPr>
          <w:szCs w:val="28"/>
        </w:rPr>
        <w:t xml:space="preserve">136-ОЗ «Об особенностях муниципальной службы в Свердловской области», </w:t>
      </w:r>
      <w:r w:rsidR="00A01EF0" w:rsidRPr="00742864">
        <w:rPr>
          <w:szCs w:val="28"/>
        </w:rPr>
        <w:t>учитывая экспертн</w:t>
      </w:r>
      <w:r w:rsidR="00A05707" w:rsidRPr="00742864">
        <w:rPr>
          <w:szCs w:val="28"/>
        </w:rPr>
        <w:t>о</w:t>
      </w:r>
      <w:r w:rsidR="00A01EF0" w:rsidRPr="00742864">
        <w:rPr>
          <w:szCs w:val="28"/>
        </w:rPr>
        <w:t>е заключени</w:t>
      </w:r>
      <w:r w:rsidR="00A05707" w:rsidRPr="00742864">
        <w:rPr>
          <w:szCs w:val="28"/>
        </w:rPr>
        <w:t>е</w:t>
      </w:r>
      <w:r w:rsidR="00A01EF0" w:rsidRPr="00742864">
        <w:rPr>
          <w:szCs w:val="28"/>
        </w:rPr>
        <w:t xml:space="preserve"> Государственно-правового департамента Губернатора Свердловской области и Правительства Свердловской области </w:t>
      </w:r>
      <w:r w:rsidR="00A05707" w:rsidRPr="00742864">
        <w:rPr>
          <w:szCs w:val="28"/>
        </w:rPr>
        <w:t>на</w:t>
      </w:r>
      <w:r w:rsidR="00A01EF0" w:rsidRPr="00742864">
        <w:rPr>
          <w:szCs w:val="28"/>
        </w:rPr>
        <w:t xml:space="preserve"> Решени</w:t>
      </w:r>
      <w:r w:rsidR="00A05707" w:rsidRPr="00742864">
        <w:rPr>
          <w:szCs w:val="28"/>
        </w:rPr>
        <w:t>е</w:t>
      </w:r>
      <w:r w:rsidR="00A01EF0" w:rsidRPr="00742864">
        <w:rPr>
          <w:szCs w:val="28"/>
        </w:rPr>
        <w:t xml:space="preserve"> Думы муниципального образования Алапаевское </w:t>
      </w:r>
      <w:r w:rsidRPr="00742864">
        <w:rPr>
          <w:szCs w:val="28"/>
        </w:rPr>
        <w:t xml:space="preserve">от 26 января 2017 года </w:t>
      </w:r>
      <w:r w:rsidR="00742864" w:rsidRPr="00742864">
        <w:rPr>
          <w:szCs w:val="28"/>
        </w:rPr>
        <w:t>№</w:t>
      </w:r>
      <w:r w:rsidRPr="00742864">
        <w:rPr>
          <w:szCs w:val="28"/>
        </w:rPr>
        <w:t xml:space="preserve">67 </w:t>
      </w:r>
      <w:r w:rsidR="00A01EF0" w:rsidRPr="00742864">
        <w:rPr>
          <w:szCs w:val="28"/>
        </w:rPr>
        <w:t>«</w:t>
      </w:r>
      <w:r w:rsidRPr="00742864">
        <w:rPr>
          <w:szCs w:val="28"/>
        </w:rPr>
        <w:t>Об утверждении Положения о проведении аттестации муниципальных служащих муниципального образования Алапаевское, замещающих должности муниципальной службы в муниципальном образовании Алапаевское</w:t>
      </w:r>
      <w:r w:rsidR="00A01EF0" w:rsidRPr="00742864">
        <w:rPr>
          <w:szCs w:val="28"/>
        </w:rPr>
        <w:t>»</w:t>
      </w:r>
      <w:r w:rsidR="00742864" w:rsidRPr="00742864">
        <w:rPr>
          <w:szCs w:val="28"/>
        </w:rPr>
        <w:t xml:space="preserve"> </w:t>
      </w:r>
      <w:r w:rsidR="00742864" w:rsidRPr="00742864">
        <w:rPr>
          <w:szCs w:val="28"/>
        </w:rPr>
        <w:t>(в ред. Решени</w:t>
      </w:r>
      <w:r w:rsidR="00742864">
        <w:rPr>
          <w:szCs w:val="28"/>
        </w:rPr>
        <w:t>й</w:t>
      </w:r>
      <w:r w:rsidR="00742864" w:rsidRPr="00742864">
        <w:rPr>
          <w:szCs w:val="28"/>
        </w:rPr>
        <w:t xml:space="preserve"> Думы муниципального образования Алапаевское</w:t>
      </w:r>
      <w:r w:rsidR="00742864">
        <w:rPr>
          <w:szCs w:val="28"/>
        </w:rPr>
        <w:t xml:space="preserve"> </w:t>
      </w:r>
      <w:r w:rsidR="00742864" w:rsidRPr="00742864">
        <w:rPr>
          <w:szCs w:val="28"/>
        </w:rPr>
        <w:t xml:space="preserve">от 27.04.2017 </w:t>
      </w:r>
      <w:r w:rsidR="00742864">
        <w:rPr>
          <w:szCs w:val="28"/>
        </w:rPr>
        <w:t>№</w:t>
      </w:r>
      <w:r w:rsidR="00742864" w:rsidRPr="00742864">
        <w:rPr>
          <w:szCs w:val="28"/>
        </w:rPr>
        <w:t>129</w:t>
      </w:r>
      <w:r w:rsidR="00742864">
        <w:rPr>
          <w:szCs w:val="28"/>
        </w:rPr>
        <w:t>, от 31.10.2024 №398</w:t>
      </w:r>
      <w:r w:rsidR="00742864" w:rsidRPr="00742864">
        <w:rPr>
          <w:szCs w:val="28"/>
        </w:rPr>
        <w:t>)</w:t>
      </w:r>
      <w:r w:rsidR="009E4D70" w:rsidRPr="00742864">
        <w:rPr>
          <w:szCs w:val="28"/>
        </w:rPr>
        <w:t>,</w:t>
      </w:r>
      <w:r w:rsidR="00F92B1A" w:rsidRPr="00742864">
        <w:rPr>
          <w:szCs w:val="28"/>
        </w:rPr>
        <w:t xml:space="preserve"> руководствуясь Уставом муниципального образования Алапаевское,</w:t>
      </w:r>
      <w:r w:rsidR="00F92B1A" w:rsidRPr="00742864">
        <w:rPr>
          <w:rFonts w:eastAsia="Nimbus Sans L"/>
          <w:kern w:val="1"/>
          <w:szCs w:val="28"/>
          <w:lang w:eastAsia="hi-IN" w:bidi="hi-IN"/>
        </w:rPr>
        <w:t xml:space="preserve"> </w:t>
      </w:r>
      <w:r w:rsidR="00F92B1A" w:rsidRPr="00742864">
        <w:rPr>
          <w:szCs w:val="28"/>
        </w:rPr>
        <w:t>Дума муницип</w:t>
      </w:r>
      <w:r w:rsidR="00A01EF0" w:rsidRPr="00742864">
        <w:rPr>
          <w:szCs w:val="28"/>
        </w:rPr>
        <w:t>ального образования Алапаевское</w:t>
      </w:r>
    </w:p>
    <w:p w14:paraId="6D2B30C0" w14:textId="77777777" w:rsidR="00536888" w:rsidRPr="00E35BB5" w:rsidRDefault="00536888" w:rsidP="001B7B45">
      <w:pPr>
        <w:ind w:firstLine="567"/>
        <w:jc w:val="both"/>
        <w:rPr>
          <w:sz w:val="28"/>
          <w:szCs w:val="28"/>
        </w:rPr>
      </w:pPr>
    </w:p>
    <w:p w14:paraId="2CFA1DD4" w14:textId="77777777" w:rsidR="006460F6" w:rsidRDefault="00E07F03" w:rsidP="001B7B45">
      <w:pPr>
        <w:ind w:left="-426" w:firstLine="426"/>
        <w:jc w:val="both"/>
        <w:rPr>
          <w:b/>
          <w:sz w:val="28"/>
          <w:szCs w:val="28"/>
        </w:rPr>
      </w:pPr>
      <w:r w:rsidRPr="009E5D10">
        <w:rPr>
          <w:b/>
          <w:sz w:val="28"/>
          <w:szCs w:val="28"/>
        </w:rPr>
        <w:t>РЕШИЛА:</w:t>
      </w:r>
    </w:p>
    <w:p w14:paraId="12570D09" w14:textId="77777777" w:rsidR="006460F6" w:rsidRPr="00E35BB5" w:rsidRDefault="006460F6" w:rsidP="001B7B45">
      <w:pPr>
        <w:ind w:firstLine="567"/>
        <w:jc w:val="both"/>
        <w:rPr>
          <w:sz w:val="28"/>
          <w:szCs w:val="28"/>
        </w:rPr>
      </w:pPr>
    </w:p>
    <w:p w14:paraId="309BBC88" w14:textId="3D19786C" w:rsidR="00C97A41" w:rsidRDefault="009E3F65" w:rsidP="00742864">
      <w:pPr>
        <w:ind w:firstLine="567"/>
        <w:jc w:val="both"/>
        <w:rPr>
          <w:sz w:val="28"/>
          <w:szCs w:val="28"/>
        </w:rPr>
      </w:pPr>
      <w:r w:rsidRPr="005D4DC2">
        <w:rPr>
          <w:rFonts w:eastAsia="Calibri"/>
          <w:sz w:val="28"/>
          <w:szCs w:val="28"/>
          <w:lang w:eastAsia="en-US"/>
        </w:rPr>
        <w:t xml:space="preserve">1. </w:t>
      </w:r>
      <w:r w:rsidR="006460F6" w:rsidRPr="005D4DC2">
        <w:rPr>
          <w:rFonts w:eastAsia="Calibri"/>
          <w:sz w:val="28"/>
          <w:szCs w:val="28"/>
          <w:lang w:eastAsia="en-US"/>
        </w:rPr>
        <w:t xml:space="preserve">Внести в </w:t>
      </w:r>
      <w:r w:rsidR="005D4DC2" w:rsidRPr="005D4DC2">
        <w:rPr>
          <w:sz w:val="28"/>
          <w:szCs w:val="28"/>
        </w:rPr>
        <w:t xml:space="preserve">Решение Думы муниципального образования Алапаевское от 26 января 2017 года </w:t>
      </w:r>
      <w:r w:rsidR="00742864">
        <w:rPr>
          <w:sz w:val="28"/>
          <w:szCs w:val="28"/>
        </w:rPr>
        <w:t>№</w:t>
      </w:r>
      <w:r w:rsidR="005D4DC2" w:rsidRPr="005D4DC2">
        <w:rPr>
          <w:sz w:val="28"/>
          <w:szCs w:val="28"/>
        </w:rPr>
        <w:t>67 «Об утверждении Положения о проведении аттестации муниципальных служащих муниципального образования Алапаевское, замещающих должности муниципальной службы в муниципальном образовании Алапаевское»</w:t>
      </w:r>
      <w:r w:rsidR="00742864">
        <w:rPr>
          <w:sz w:val="28"/>
          <w:szCs w:val="28"/>
        </w:rPr>
        <w:t xml:space="preserve"> </w:t>
      </w:r>
      <w:r w:rsidR="00742864" w:rsidRPr="00742864">
        <w:rPr>
          <w:sz w:val="28"/>
          <w:szCs w:val="28"/>
        </w:rPr>
        <w:t>(в ред. Решений Думы муниципального образования Алапаевское от 27.04.2017 №129, от 31.10.2024 №398)</w:t>
      </w:r>
      <w:r w:rsidR="00C97A41">
        <w:rPr>
          <w:sz w:val="28"/>
          <w:szCs w:val="28"/>
        </w:rPr>
        <w:t xml:space="preserve"> </w:t>
      </w:r>
      <w:r w:rsidR="00C97A41" w:rsidRPr="00A01EF0">
        <w:rPr>
          <w:sz w:val="28"/>
          <w:szCs w:val="28"/>
        </w:rPr>
        <w:t>(далее</w:t>
      </w:r>
      <w:r w:rsidR="00C97A41" w:rsidRPr="00E35BB5">
        <w:rPr>
          <w:sz w:val="28"/>
          <w:szCs w:val="28"/>
        </w:rPr>
        <w:t xml:space="preserve"> – </w:t>
      </w:r>
      <w:r w:rsidR="00C97A41">
        <w:rPr>
          <w:sz w:val="28"/>
          <w:szCs w:val="28"/>
        </w:rPr>
        <w:t>Решение</w:t>
      </w:r>
      <w:r w:rsidR="00C97A41" w:rsidRPr="00E35BB5">
        <w:rPr>
          <w:sz w:val="28"/>
          <w:szCs w:val="28"/>
        </w:rPr>
        <w:t>)</w:t>
      </w:r>
      <w:r w:rsidR="00C97A41">
        <w:rPr>
          <w:sz w:val="28"/>
          <w:szCs w:val="28"/>
        </w:rPr>
        <w:t xml:space="preserve"> </w:t>
      </w:r>
      <w:r w:rsidR="00C97A41" w:rsidRPr="00E35BB5">
        <w:rPr>
          <w:sz w:val="28"/>
          <w:szCs w:val="28"/>
        </w:rPr>
        <w:t>следующие изменения</w:t>
      </w:r>
      <w:r w:rsidR="00C97A41">
        <w:rPr>
          <w:sz w:val="28"/>
          <w:szCs w:val="28"/>
        </w:rPr>
        <w:t>:</w:t>
      </w:r>
    </w:p>
    <w:p w14:paraId="07F0806E" w14:textId="77777777" w:rsidR="00742864" w:rsidRDefault="00742864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619C71F7" w14:textId="27913023" w:rsidR="002E1A3A" w:rsidRDefault="00C97A41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C97A41"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hyperlink r:id="rId9" w:history="1">
        <w:r w:rsidRPr="00C97A41">
          <w:rPr>
            <w:rFonts w:ascii="Times New Roman" w:hAnsi="Times New Roman" w:cs="Times New Roman"/>
            <w:b w:val="0"/>
            <w:sz w:val="28"/>
            <w:szCs w:val="28"/>
            <w:lang w:eastAsia="ru-RU"/>
          </w:rPr>
          <w:t>Наименование</w:t>
        </w:r>
      </w:hyperlink>
      <w:r w:rsidRPr="00C97A41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Решения изложить в новой редакции: </w:t>
      </w:r>
    </w:p>
    <w:p w14:paraId="49CCF249" w14:textId="77777777" w:rsidR="00C97A41" w:rsidRDefault="00C97A41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C97A41">
        <w:rPr>
          <w:rFonts w:ascii="Times New Roman" w:hAnsi="Times New Roman" w:cs="Times New Roman"/>
          <w:b w:val="0"/>
          <w:sz w:val="28"/>
          <w:szCs w:val="28"/>
          <w:lang w:eastAsia="ru-RU"/>
        </w:rPr>
        <w:t>«</w:t>
      </w:r>
      <w:r w:rsidRPr="00C97A41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проведении аттестации муниципальных служащих, замещающих должности муниципальной службы в органах местного самоуправления муниципального образования Алапаевское</w:t>
      </w:r>
      <w:r w:rsidRPr="00C97A41">
        <w:rPr>
          <w:rFonts w:ascii="Times New Roman" w:hAnsi="Times New Roman" w:cs="Times New Roman"/>
          <w:b w:val="0"/>
          <w:sz w:val="28"/>
          <w:szCs w:val="28"/>
          <w:lang w:eastAsia="ru-RU"/>
        </w:rPr>
        <w:t>»;</w:t>
      </w:r>
    </w:p>
    <w:p w14:paraId="5677C764" w14:textId="77777777" w:rsidR="00C97A41" w:rsidRDefault="00C97A41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C97A41">
        <w:rPr>
          <w:rFonts w:ascii="Times New Roman" w:hAnsi="Times New Roman" w:cs="Times New Roman"/>
          <w:b w:val="0"/>
          <w:sz w:val="28"/>
          <w:szCs w:val="28"/>
          <w:lang w:eastAsia="ru-RU"/>
        </w:rPr>
        <w:t>1.2. в преамбуле Решения слова «</w:t>
      </w:r>
      <w:r w:rsidRPr="00C97A41">
        <w:rPr>
          <w:rFonts w:ascii="Times New Roman" w:hAnsi="Times New Roman" w:cs="Times New Roman"/>
          <w:b w:val="0"/>
          <w:sz w:val="28"/>
          <w:szCs w:val="28"/>
        </w:rPr>
        <w:t>(в редакции от 30.06.2016г.)</w:t>
      </w:r>
      <w:r w:rsidRPr="00C97A41">
        <w:rPr>
          <w:rFonts w:ascii="Times New Roman" w:hAnsi="Times New Roman" w:cs="Times New Roman"/>
          <w:b w:val="0"/>
          <w:sz w:val="28"/>
          <w:szCs w:val="28"/>
          <w:lang w:eastAsia="ru-RU"/>
        </w:rPr>
        <w:t>», «</w:t>
      </w:r>
      <w:r w:rsidRPr="00C97A41">
        <w:rPr>
          <w:rFonts w:ascii="Times New Roman" w:hAnsi="Times New Roman" w:cs="Times New Roman"/>
          <w:b w:val="0"/>
          <w:sz w:val="28"/>
          <w:szCs w:val="28"/>
        </w:rPr>
        <w:t>(в редакции от 22.07.2016)</w:t>
      </w:r>
      <w:r w:rsidRPr="00C97A41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» </w:t>
      </w: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исключить;</w:t>
      </w:r>
    </w:p>
    <w:p w14:paraId="4C291E3F" w14:textId="77777777" w:rsidR="0027114C" w:rsidRPr="0027114C" w:rsidRDefault="0027114C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1.3. </w:t>
      </w:r>
      <w:r w:rsidRPr="0027114C">
        <w:rPr>
          <w:rFonts w:ascii="Times New Roman" w:hAnsi="Times New Roman" w:cs="Times New Roman"/>
          <w:b w:val="0"/>
          <w:sz w:val="28"/>
          <w:szCs w:val="28"/>
          <w:lang w:eastAsia="ru-RU"/>
        </w:rPr>
        <w:t>пункт 1 Решения изложить в следующей редакции:</w:t>
      </w:r>
    </w:p>
    <w:p w14:paraId="607A2556" w14:textId="77777777" w:rsidR="0027114C" w:rsidRPr="0027114C" w:rsidRDefault="0027114C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27114C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«1. </w:t>
      </w:r>
      <w:r w:rsidRPr="0027114C">
        <w:rPr>
          <w:rFonts w:ascii="Times New Roman" w:hAnsi="Times New Roman" w:cs="Times New Roman"/>
          <w:b w:val="0"/>
          <w:sz w:val="28"/>
          <w:szCs w:val="28"/>
        </w:rPr>
        <w:t xml:space="preserve">Утвердить </w:t>
      </w:r>
      <w:hyperlink w:anchor="Par43" w:tooltip="ПОЛОЖЕНИЕ" w:history="1">
        <w:r w:rsidRPr="0027114C">
          <w:rPr>
            <w:rFonts w:ascii="Times New Roman" w:hAnsi="Times New Roman" w:cs="Times New Roman"/>
            <w:b w:val="0"/>
            <w:sz w:val="28"/>
            <w:szCs w:val="28"/>
          </w:rPr>
          <w:t>Положение</w:t>
        </w:r>
      </w:hyperlink>
      <w:r w:rsidRPr="0027114C">
        <w:rPr>
          <w:rFonts w:ascii="Times New Roman" w:hAnsi="Times New Roman" w:cs="Times New Roman"/>
          <w:b w:val="0"/>
          <w:sz w:val="28"/>
          <w:szCs w:val="28"/>
        </w:rPr>
        <w:t xml:space="preserve"> о проведении аттестации муниципальных </w:t>
      </w:r>
      <w:r w:rsidRPr="0027114C">
        <w:rPr>
          <w:rFonts w:ascii="Times New Roman" w:hAnsi="Times New Roman" w:cs="Times New Roman"/>
          <w:b w:val="0"/>
          <w:sz w:val="28"/>
          <w:szCs w:val="28"/>
        </w:rPr>
        <w:lastRenderedPageBreak/>
        <w:t>служащих, замещающих должности</w:t>
      </w:r>
      <w:r w:rsidRPr="002711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службы в </w:t>
      </w:r>
      <w:r w:rsidRPr="0027114C">
        <w:rPr>
          <w:rFonts w:ascii="Times New Roman" w:hAnsi="Times New Roman" w:cs="Times New Roman"/>
          <w:b w:val="0"/>
          <w:sz w:val="28"/>
          <w:szCs w:val="28"/>
        </w:rPr>
        <w:t xml:space="preserve">органах местного самоуправления </w:t>
      </w:r>
      <w:r w:rsidRPr="0027114C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 Алапаевское</w:t>
      </w:r>
      <w:r w:rsidRPr="0027114C">
        <w:rPr>
          <w:rFonts w:ascii="Times New Roman" w:hAnsi="Times New Roman" w:cs="Times New Roman"/>
          <w:b w:val="0"/>
          <w:sz w:val="28"/>
          <w:szCs w:val="28"/>
        </w:rPr>
        <w:t xml:space="preserve"> (прилагается).»;</w:t>
      </w:r>
    </w:p>
    <w:p w14:paraId="48F734E6" w14:textId="77777777" w:rsidR="002E1A3A" w:rsidRDefault="00C97A41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C97A41">
        <w:rPr>
          <w:rFonts w:ascii="Times New Roman" w:hAnsi="Times New Roman" w:cs="Times New Roman"/>
          <w:b w:val="0"/>
          <w:sz w:val="28"/>
          <w:szCs w:val="28"/>
          <w:lang w:eastAsia="ru-RU"/>
        </w:rPr>
        <w:t>1.</w:t>
      </w:r>
      <w:r w:rsidR="0027114C">
        <w:rPr>
          <w:rFonts w:ascii="Times New Roman" w:hAnsi="Times New Roman" w:cs="Times New Roman"/>
          <w:b w:val="0"/>
          <w:sz w:val="28"/>
          <w:szCs w:val="28"/>
          <w:lang w:eastAsia="ru-RU"/>
        </w:rPr>
        <w:t>4</w:t>
      </w:r>
      <w:r w:rsidRPr="00C97A41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. </w:t>
      </w:r>
      <w:hyperlink r:id="rId10" w:history="1">
        <w:r w:rsidRPr="00C97A41">
          <w:rPr>
            <w:rFonts w:ascii="Times New Roman" w:hAnsi="Times New Roman" w:cs="Times New Roman"/>
            <w:b w:val="0"/>
            <w:sz w:val="28"/>
            <w:szCs w:val="28"/>
            <w:lang w:eastAsia="ru-RU"/>
          </w:rPr>
          <w:t>наименование</w:t>
        </w:r>
      </w:hyperlink>
      <w:r w:rsidRPr="00C97A41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Положения, утвержденно</w:t>
      </w: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го Решением,</w:t>
      </w:r>
      <w:r w:rsidRPr="00C97A41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изложить в </w:t>
      </w:r>
      <w:r w:rsidR="00200393" w:rsidRPr="0027114C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следующей </w:t>
      </w: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редакции: </w:t>
      </w:r>
    </w:p>
    <w:p w14:paraId="4EB54188" w14:textId="77777777" w:rsidR="00200393" w:rsidRDefault="00C97A41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«</w:t>
      </w:r>
      <w:r w:rsidRPr="00C97A41">
        <w:rPr>
          <w:rFonts w:ascii="Times New Roman" w:hAnsi="Times New Roman" w:cs="Times New Roman"/>
          <w:b w:val="0"/>
          <w:sz w:val="28"/>
          <w:szCs w:val="28"/>
        </w:rPr>
        <w:t>Положени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C97A41">
        <w:rPr>
          <w:rFonts w:ascii="Times New Roman" w:hAnsi="Times New Roman" w:cs="Times New Roman"/>
          <w:b w:val="0"/>
          <w:sz w:val="28"/>
          <w:szCs w:val="28"/>
        </w:rPr>
        <w:t xml:space="preserve"> о проведении аттестации муниципальных служащих, замещающих должности муниципальной службы в органах местного самоуправления муниципального образования Алапаевское</w:t>
      </w: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»;</w:t>
      </w:r>
    </w:p>
    <w:p w14:paraId="1A9FE06A" w14:textId="65A21E4F" w:rsidR="0027114C" w:rsidRDefault="00C97A41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200393">
        <w:rPr>
          <w:rFonts w:ascii="Times New Roman" w:hAnsi="Times New Roman" w:cs="Times New Roman"/>
          <w:b w:val="0"/>
          <w:sz w:val="28"/>
          <w:szCs w:val="28"/>
          <w:lang w:eastAsia="ru-RU"/>
        </w:rPr>
        <w:t>1.</w:t>
      </w:r>
      <w:r w:rsidR="0027114C" w:rsidRPr="00200393">
        <w:rPr>
          <w:rFonts w:ascii="Times New Roman" w:hAnsi="Times New Roman" w:cs="Times New Roman"/>
          <w:b w:val="0"/>
          <w:sz w:val="28"/>
          <w:szCs w:val="28"/>
          <w:lang w:eastAsia="ru-RU"/>
        </w:rPr>
        <w:t>5</w:t>
      </w:r>
      <w:r w:rsidRPr="00200393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. </w:t>
      </w:r>
      <w:r w:rsidR="00200393" w:rsidRPr="00200393">
        <w:rPr>
          <w:rFonts w:ascii="Times New Roman" w:hAnsi="Times New Roman" w:cs="Times New Roman"/>
          <w:b w:val="0"/>
          <w:sz w:val="28"/>
          <w:szCs w:val="28"/>
          <w:lang w:eastAsia="ru-RU"/>
        </w:rPr>
        <w:t>пункт 2.7. Положения после слов «</w:t>
      </w:r>
      <w:r w:rsidR="00200393" w:rsidRPr="00200393">
        <w:rPr>
          <w:rFonts w:ascii="Times New Roman" w:hAnsi="Times New Roman" w:cs="Times New Roman"/>
          <w:b w:val="0"/>
          <w:sz w:val="28"/>
          <w:szCs w:val="28"/>
        </w:rPr>
        <w:t>за аттестационный период</w:t>
      </w:r>
      <w:r w:rsidR="00200393" w:rsidRPr="00200393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» дополнить словами «по форме, приведенной в приложении </w:t>
      </w:r>
      <w:r w:rsidR="00742864">
        <w:rPr>
          <w:rFonts w:ascii="Times New Roman" w:hAnsi="Times New Roman" w:cs="Times New Roman"/>
          <w:b w:val="0"/>
          <w:sz w:val="28"/>
          <w:szCs w:val="28"/>
          <w:lang w:eastAsia="ru-RU"/>
        </w:rPr>
        <w:t>№</w:t>
      </w:r>
      <w:r w:rsidR="00200393" w:rsidRPr="00200393">
        <w:rPr>
          <w:rFonts w:ascii="Times New Roman" w:hAnsi="Times New Roman" w:cs="Times New Roman"/>
          <w:b w:val="0"/>
          <w:sz w:val="28"/>
          <w:szCs w:val="28"/>
          <w:lang w:eastAsia="ru-RU"/>
        </w:rPr>
        <w:t>1 к настоящему Положению</w:t>
      </w:r>
      <w:r w:rsidR="00200393">
        <w:rPr>
          <w:rFonts w:ascii="Times New Roman" w:hAnsi="Times New Roman" w:cs="Times New Roman"/>
          <w:b w:val="0"/>
          <w:sz w:val="28"/>
          <w:szCs w:val="28"/>
          <w:lang w:eastAsia="ru-RU"/>
        </w:rPr>
        <w:t>,</w:t>
      </w:r>
      <w:r w:rsidR="00200393" w:rsidRPr="00200393">
        <w:rPr>
          <w:rFonts w:ascii="Times New Roman" w:hAnsi="Times New Roman" w:cs="Times New Roman"/>
          <w:b w:val="0"/>
          <w:sz w:val="28"/>
          <w:szCs w:val="28"/>
          <w:lang w:eastAsia="ru-RU"/>
        </w:rPr>
        <w:t>»</w:t>
      </w:r>
      <w:r w:rsidR="00200393">
        <w:rPr>
          <w:rFonts w:ascii="Times New Roman" w:hAnsi="Times New Roman" w:cs="Times New Roman"/>
          <w:b w:val="0"/>
          <w:sz w:val="28"/>
          <w:szCs w:val="28"/>
          <w:lang w:eastAsia="ru-RU"/>
        </w:rPr>
        <w:t>;</w:t>
      </w:r>
    </w:p>
    <w:p w14:paraId="02710C77" w14:textId="7BDF9B58" w:rsidR="00200393" w:rsidRDefault="00200393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200393">
        <w:rPr>
          <w:rFonts w:ascii="Times New Roman" w:hAnsi="Times New Roman" w:cs="Times New Roman"/>
          <w:b w:val="0"/>
          <w:sz w:val="28"/>
          <w:szCs w:val="28"/>
          <w:lang w:eastAsia="ru-RU"/>
        </w:rPr>
        <w:t>1.6. абзац второй пункта 2.9. Положения после слов «</w:t>
      </w:r>
      <w:r w:rsidRPr="00200393">
        <w:rPr>
          <w:rFonts w:ascii="Times New Roman" w:hAnsi="Times New Roman" w:cs="Times New Roman"/>
          <w:b w:val="0"/>
          <w:sz w:val="28"/>
          <w:szCs w:val="28"/>
        </w:rPr>
        <w:t>муниципального служащего</w:t>
      </w:r>
      <w:r w:rsidRPr="00200393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» дополнить словами «по форме, приведенной в приложении </w:t>
      </w:r>
      <w:r w:rsidR="00742864">
        <w:rPr>
          <w:rFonts w:ascii="Times New Roman" w:hAnsi="Times New Roman" w:cs="Times New Roman"/>
          <w:b w:val="0"/>
          <w:sz w:val="28"/>
          <w:szCs w:val="28"/>
          <w:lang w:eastAsia="ru-RU"/>
        </w:rPr>
        <w:t>№</w:t>
      </w:r>
      <w:r w:rsidRPr="00200393">
        <w:rPr>
          <w:rFonts w:ascii="Times New Roman" w:hAnsi="Times New Roman" w:cs="Times New Roman"/>
          <w:b w:val="0"/>
          <w:sz w:val="28"/>
          <w:szCs w:val="28"/>
          <w:lang w:eastAsia="ru-RU"/>
        </w:rPr>
        <w:t>2 к настоящему Положению,»;</w:t>
      </w:r>
    </w:p>
    <w:p w14:paraId="45F7EF6C" w14:textId="77777777" w:rsidR="002E1A3A" w:rsidRPr="002E1A3A" w:rsidRDefault="00200393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2E1A3A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1.7. </w:t>
      </w:r>
      <w:r w:rsidR="002E1A3A" w:rsidRPr="002E1A3A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гриф </w:t>
      </w:r>
      <w:r w:rsidRPr="002E1A3A">
        <w:rPr>
          <w:rFonts w:ascii="Times New Roman" w:hAnsi="Times New Roman" w:cs="Times New Roman"/>
          <w:b w:val="0"/>
          <w:sz w:val="28"/>
          <w:szCs w:val="28"/>
          <w:lang w:eastAsia="ru-RU"/>
        </w:rPr>
        <w:t>приложени</w:t>
      </w:r>
      <w:r w:rsidR="002E1A3A" w:rsidRPr="002E1A3A">
        <w:rPr>
          <w:rFonts w:ascii="Times New Roman" w:hAnsi="Times New Roman" w:cs="Times New Roman"/>
          <w:b w:val="0"/>
          <w:sz w:val="28"/>
          <w:szCs w:val="28"/>
          <w:lang w:eastAsia="ru-RU"/>
        </w:rPr>
        <w:t>я</w:t>
      </w:r>
      <w:r w:rsidRPr="002E1A3A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к Положению изложить в следующей редакции</w:t>
      </w:r>
      <w:r w:rsidR="002E1A3A" w:rsidRPr="002E1A3A">
        <w:rPr>
          <w:rFonts w:ascii="Times New Roman" w:hAnsi="Times New Roman" w:cs="Times New Roman"/>
          <w:b w:val="0"/>
          <w:sz w:val="28"/>
          <w:szCs w:val="28"/>
          <w:lang w:eastAsia="ru-RU"/>
        </w:rPr>
        <w:t>:</w:t>
      </w:r>
    </w:p>
    <w:p w14:paraId="53A8D2EF" w14:textId="5368F026" w:rsidR="002E1A3A" w:rsidRPr="002E1A3A" w:rsidRDefault="002E1A3A" w:rsidP="002E1A3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E1A3A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2E1A3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42864">
        <w:rPr>
          <w:rFonts w:ascii="Times New Roman" w:hAnsi="Times New Roman" w:cs="Times New Roman"/>
          <w:sz w:val="28"/>
          <w:szCs w:val="28"/>
        </w:rPr>
        <w:t>№</w:t>
      </w:r>
      <w:r w:rsidRPr="002E1A3A">
        <w:rPr>
          <w:rFonts w:ascii="Times New Roman" w:hAnsi="Times New Roman" w:cs="Times New Roman"/>
          <w:sz w:val="28"/>
          <w:szCs w:val="28"/>
        </w:rPr>
        <w:t>1</w:t>
      </w:r>
    </w:p>
    <w:p w14:paraId="0EB0FD5C" w14:textId="77777777" w:rsidR="002E1A3A" w:rsidRPr="002E1A3A" w:rsidRDefault="002E1A3A" w:rsidP="002E1A3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A3A">
        <w:rPr>
          <w:rFonts w:ascii="Times New Roman" w:hAnsi="Times New Roman" w:cs="Times New Roman"/>
          <w:sz w:val="28"/>
          <w:szCs w:val="28"/>
        </w:rPr>
        <w:t>к Положению о</w:t>
      </w:r>
      <w:r w:rsidR="00C169BA">
        <w:rPr>
          <w:rFonts w:ascii="Times New Roman" w:hAnsi="Times New Roman" w:cs="Times New Roman"/>
          <w:sz w:val="28"/>
          <w:szCs w:val="28"/>
        </w:rPr>
        <w:t xml:space="preserve"> </w:t>
      </w:r>
      <w:r w:rsidRPr="002E1A3A">
        <w:rPr>
          <w:rFonts w:ascii="Times New Roman" w:hAnsi="Times New Roman" w:cs="Times New Roman"/>
          <w:sz w:val="28"/>
          <w:szCs w:val="28"/>
        </w:rPr>
        <w:t>проведени</w:t>
      </w:r>
      <w:r w:rsidR="00C169BA">
        <w:rPr>
          <w:rFonts w:ascii="Times New Roman" w:hAnsi="Times New Roman" w:cs="Times New Roman"/>
          <w:sz w:val="28"/>
          <w:szCs w:val="28"/>
        </w:rPr>
        <w:t>и</w:t>
      </w:r>
      <w:r w:rsidRPr="002E1A3A">
        <w:rPr>
          <w:rFonts w:ascii="Times New Roman" w:hAnsi="Times New Roman" w:cs="Times New Roman"/>
          <w:sz w:val="28"/>
          <w:szCs w:val="28"/>
        </w:rPr>
        <w:t xml:space="preserve"> аттестации</w:t>
      </w:r>
    </w:p>
    <w:p w14:paraId="36F4606E" w14:textId="77777777" w:rsidR="002E1A3A" w:rsidRPr="002E1A3A" w:rsidRDefault="002E1A3A" w:rsidP="002E1A3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A3A">
        <w:rPr>
          <w:rFonts w:ascii="Times New Roman" w:hAnsi="Times New Roman" w:cs="Times New Roman"/>
          <w:sz w:val="28"/>
          <w:szCs w:val="28"/>
        </w:rPr>
        <w:t>муниципальных служащих,</w:t>
      </w:r>
    </w:p>
    <w:p w14:paraId="582423AB" w14:textId="77777777" w:rsidR="00C169BA" w:rsidRDefault="002E1A3A" w:rsidP="002E1A3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A3A">
        <w:rPr>
          <w:rFonts w:ascii="Times New Roman" w:hAnsi="Times New Roman" w:cs="Times New Roman"/>
          <w:sz w:val="28"/>
          <w:szCs w:val="28"/>
        </w:rPr>
        <w:t xml:space="preserve">замещающих должности </w:t>
      </w:r>
      <w:r w:rsidR="00C169BA"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</w:p>
    <w:p w14:paraId="7D792A70" w14:textId="77777777" w:rsidR="002E1A3A" w:rsidRPr="002E1A3A" w:rsidRDefault="002E1A3A" w:rsidP="002E1A3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A3A">
        <w:rPr>
          <w:rFonts w:ascii="Times New Roman" w:hAnsi="Times New Roman" w:cs="Times New Roman"/>
          <w:sz w:val="28"/>
          <w:szCs w:val="28"/>
        </w:rPr>
        <w:t>в органах</w:t>
      </w:r>
      <w:r w:rsidR="00C169BA">
        <w:rPr>
          <w:rFonts w:ascii="Times New Roman" w:hAnsi="Times New Roman" w:cs="Times New Roman"/>
          <w:sz w:val="28"/>
          <w:szCs w:val="28"/>
        </w:rPr>
        <w:t xml:space="preserve"> </w:t>
      </w:r>
      <w:r w:rsidRPr="002E1A3A">
        <w:rPr>
          <w:rFonts w:ascii="Times New Roman" w:hAnsi="Times New Roman" w:cs="Times New Roman"/>
          <w:sz w:val="28"/>
          <w:szCs w:val="28"/>
        </w:rPr>
        <w:t>местного самоуправления</w:t>
      </w:r>
    </w:p>
    <w:p w14:paraId="2C5E0A4B" w14:textId="77777777" w:rsidR="00200393" w:rsidRPr="002E1A3A" w:rsidRDefault="002E1A3A" w:rsidP="002E1A3A">
      <w:pPr>
        <w:pStyle w:val="ConsPlusTitle"/>
        <w:ind w:firstLine="72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2E1A3A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Алапаевское</w:t>
      </w:r>
      <w:r w:rsidRPr="002E1A3A">
        <w:rPr>
          <w:rFonts w:ascii="Times New Roman" w:hAnsi="Times New Roman" w:cs="Times New Roman"/>
          <w:b w:val="0"/>
          <w:sz w:val="28"/>
          <w:szCs w:val="28"/>
          <w:lang w:eastAsia="ru-RU"/>
        </w:rPr>
        <w:t>»</w:t>
      </w:r>
      <w:r w:rsidR="00200393" w:rsidRPr="002E1A3A">
        <w:rPr>
          <w:rFonts w:ascii="Times New Roman" w:hAnsi="Times New Roman" w:cs="Times New Roman"/>
          <w:b w:val="0"/>
          <w:sz w:val="28"/>
          <w:szCs w:val="28"/>
          <w:lang w:eastAsia="ru-RU"/>
        </w:rPr>
        <w:t>;</w:t>
      </w:r>
    </w:p>
    <w:p w14:paraId="2EBD9F9C" w14:textId="77777777" w:rsidR="00200393" w:rsidRPr="002E1A3A" w:rsidRDefault="00200393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2E1A3A">
        <w:rPr>
          <w:rFonts w:ascii="Times New Roman" w:hAnsi="Times New Roman" w:cs="Times New Roman"/>
          <w:b w:val="0"/>
          <w:sz w:val="28"/>
          <w:szCs w:val="28"/>
          <w:lang w:eastAsia="ru-RU"/>
        </w:rPr>
        <w:t>1.8.</w:t>
      </w:r>
      <w:r w:rsidR="002E1A3A" w:rsidRPr="002E1A3A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гриф утверждения формы аттестационного </w:t>
      </w:r>
      <w:r w:rsidR="00A91B68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листа </w:t>
      </w:r>
      <w:r w:rsidR="002E1A3A" w:rsidRPr="002E1A3A">
        <w:rPr>
          <w:rFonts w:ascii="Times New Roman" w:hAnsi="Times New Roman" w:cs="Times New Roman"/>
          <w:b w:val="0"/>
          <w:sz w:val="28"/>
          <w:szCs w:val="28"/>
          <w:lang w:eastAsia="ru-RU"/>
        </w:rPr>
        <w:t>изложить в следующей редакции:</w:t>
      </w:r>
    </w:p>
    <w:p w14:paraId="3BA0FEA3" w14:textId="3774A1FC" w:rsidR="002E1A3A" w:rsidRPr="002E1A3A" w:rsidRDefault="002E1A3A" w:rsidP="002E1A3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E1A3A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2E1A3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42864">
        <w:rPr>
          <w:rFonts w:ascii="Times New Roman" w:hAnsi="Times New Roman" w:cs="Times New Roman"/>
          <w:sz w:val="28"/>
          <w:szCs w:val="28"/>
        </w:rPr>
        <w:t>№</w:t>
      </w:r>
      <w:r w:rsidRPr="002E1A3A">
        <w:rPr>
          <w:rFonts w:ascii="Times New Roman" w:hAnsi="Times New Roman" w:cs="Times New Roman"/>
          <w:sz w:val="28"/>
          <w:szCs w:val="28"/>
        </w:rPr>
        <w:t>2</w:t>
      </w:r>
    </w:p>
    <w:p w14:paraId="2A557A53" w14:textId="77777777" w:rsidR="00C169BA" w:rsidRPr="002E1A3A" w:rsidRDefault="00C169BA" w:rsidP="00C169B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A3A">
        <w:rPr>
          <w:rFonts w:ascii="Times New Roman" w:hAnsi="Times New Roman" w:cs="Times New Roman"/>
          <w:sz w:val="28"/>
          <w:szCs w:val="28"/>
        </w:rPr>
        <w:t>к Положению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1A3A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E1A3A">
        <w:rPr>
          <w:rFonts w:ascii="Times New Roman" w:hAnsi="Times New Roman" w:cs="Times New Roman"/>
          <w:sz w:val="28"/>
          <w:szCs w:val="28"/>
        </w:rPr>
        <w:t xml:space="preserve"> аттестации</w:t>
      </w:r>
    </w:p>
    <w:p w14:paraId="2C428417" w14:textId="77777777" w:rsidR="00C169BA" w:rsidRPr="002E1A3A" w:rsidRDefault="00C169BA" w:rsidP="00C169B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A3A">
        <w:rPr>
          <w:rFonts w:ascii="Times New Roman" w:hAnsi="Times New Roman" w:cs="Times New Roman"/>
          <w:sz w:val="28"/>
          <w:szCs w:val="28"/>
        </w:rPr>
        <w:t>муниципальных служащих,</w:t>
      </w:r>
    </w:p>
    <w:p w14:paraId="0ED23A34" w14:textId="77777777" w:rsidR="00C169BA" w:rsidRDefault="00C169BA" w:rsidP="00C169B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A3A">
        <w:rPr>
          <w:rFonts w:ascii="Times New Roman" w:hAnsi="Times New Roman" w:cs="Times New Roman"/>
          <w:sz w:val="28"/>
          <w:szCs w:val="28"/>
        </w:rPr>
        <w:t xml:space="preserve">замещающих должности </w:t>
      </w:r>
      <w:r>
        <w:rPr>
          <w:rFonts w:ascii="Times New Roman" w:hAnsi="Times New Roman" w:cs="Times New Roman"/>
          <w:sz w:val="28"/>
          <w:szCs w:val="28"/>
        </w:rPr>
        <w:t>муниципальной службы</w:t>
      </w:r>
    </w:p>
    <w:p w14:paraId="320F9A2F" w14:textId="77777777" w:rsidR="00C169BA" w:rsidRPr="002E1A3A" w:rsidRDefault="00C169BA" w:rsidP="00C169B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1A3A">
        <w:rPr>
          <w:rFonts w:ascii="Times New Roman" w:hAnsi="Times New Roman" w:cs="Times New Roman"/>
          <w:sz w:val="28"/>
          <w:szCs w:val="28"/>
        </w:rPr>
        <w:t>в органах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1A3A">
        <w:rPr>
          <w:rFonts w:ascii="Times New Roman" w:hAnsi="Times New Roman" w:cs="Times New Roman"/>
          <w:sz w:val="28"/>
          <w:szCs w:val="28"/>
        </w:rPr>
        <w:t>местного самоуправления</w:t>
      </w:r>
    </w:p>
    <w:p w14:paraId="1B9AC6E2" w14:textId="77777777" w:rsidR="002E1A3A" w:rsidRPr="002E1A3A" w:rsidRDefault="00C169BA" w:rsidP="00C169BA">
      <w:pPr>
        <w:pStyle w:val="ConsPlusTitle"/>
        <w:ind w:firstLine="720"/>
        <w:jc w:val="right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2E1A3A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Алапаевское</w:t>
      </w:r>
      <w:r w:rsidR="002E1A3A" w:rsidRPr="002E1A3A">
        <w:rPr>
          <w:rFonts w:ascii="Times New Roman" w:hAnsi="Times New Roman" w:cs="Times New Roman"/>
          <w:b w:val="0"/>
          <w:sz w:val="28"/>
          <w:szCs w:val="28"/>
          <w:lang w:eastAsia="ru-RU"/>
        </w:rPr>
        <w:t>»;</w:t>
      </w:r>
    </w:p>
    <w:p w14:paraId="119AB93B" w14:textId="77777777" w:rsidR="00742864" w:rsidRDefault="00742864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1BCC7C5C" w14:textId="307B9F4A" w:rsidR="00200393" w:rsidRPr="002E1A3A" w:rsidRDefault="00744C0F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E1A3A">
        <w:rPr>
          <w:rFonts w:ascii="Times New Roman" w:hAnsi="Times New Roman" w:cs="Times New Roman"/>
          <w:b w:val="0"/>
          <w:sz w:val="28"/>
          <w:szCs w:val="28"/>
        </w:rPr>
        <w:t>2</w:t>
      </w:r>
      <w:r w:rsidR="00E07F03" w:rsidRPr="002E1A3A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8B251D" w:rsidRPr="002E1A3A">
        <w:rPr>
          <w:rFonts w:ascii="Times New Roman" w:hAnsi="Times New Roman" w:cs="Times New Roman"/>
          <w:b w:val="0"/>
          <w:sz w:val="28"/>
          <w:szCs w:val="28"/>
        </w:rPr>
        <w:t xml:space="preserve">Настоящее </w:t>
      </w:r>
      <w:r w:rsidR="000808A5" w:rsidRPr="002E1A3A">
        <w:rPr>
          <w:rFonts w:ascii="Times New Roman" w:hAnsi="Times New Roman" w:cs="Times New Roman"/>
          <w:b w:val="0"/>
          <w:sz w:val="28"/>
          <w:szCs w:val="28"/>
        </w:rPr>
        <w:t>Решение вступает в силу после его официального опубликования.</w:t>
      </w:r>
    </w:p>
    <w:p w14:paraId="0ECB8800" w14:textId="77777777" w:rsidR="00200393" w:rsidRPr="00200393" w:rsidRDefault="00744C0F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00393">
        <w:rPr>
          <w:rFonts w:ascii="Times New Roman" w:hAnsi="Times New Roman" w:cs="Times New Roman"/>
          <w:b w:val="0"/>
          <w:sz w:val="28"/>
          <w:szCs w:val="28"/>
        </w:rPr>
        <w:t>3</w:t>
      </w:r>
      <w:r w:rsidR="000808A5" w:rsidRPr="00200393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2E4B71" w:rsidRPr="00200393">
        <w:rPr>
          <w:rFonts w:ascii="Times New Roman" w:hAnsi="Times New Roman" w:cs="Times New Roman"/>
          <w:b w:val="0"/>
          <w:sz w:val="28"/>
          <w:szCs w:val="28"/>
        </w:rPr>
        <w:t>Опубликовать настоящее Решение</w:t>
      </w:r>
      <w:r w:rsidR="0037479B" w:rsidRPr="00200393">
        <w:rPr>
          <w:rFonts w:ascii="Times New Roman" w:hAnsi="Times New Roman" w:cs="Times New Roman"/>
          <w:b w:val="0"/>
          <w:sz w:val="28"/>
          <w:szCs w:val="28"/>
        </w:rPr>
        <w:t xml:space="preserve"> в газете «Алапаевская искра»</w:t>
      </w:r>
      <w:r w:rsidR="0010023A" w:rsidRPr="00200393">
        <w:rPr>
          <w:rFonts w:ascii="Times New Roman" w:hAnsi="Times New Roman" w:cs="Times New Roman"/>
          <w:b w:val="0"/>
          <w:sz w:val="28"/>
          <w:szCs w:val="28"/>
        </w:rPr>
        <w:t xml:space="preserve"> и разместить на официальном сайте </w:t>
      </w:r>
      <w:r w:rsidR="005B57AF" w:rsidRPr="00200393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  <w:r w:rsidR="0010023A" w:rsidRPr="00200393">
        <w:rPr>
          <w:rFonts w:ascii="Times New Roman" w:hAnsi="Times New Roman" w:cs="Times New Roman"/>
          <w:b w:val="0"/>
          <w:sz w:val="28"/>
          <w:szCs w:val="28"/>
        </w:rPr>
        <w:t xml:space="preserve"> Алапаевское в разделе «Дума»</w:t>
      </w:r>
      <w:r w:rsidR="0037479B" w:rsidRPr="00200393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312D32C8" w14:textId="77777777" w:rsidR="00E07F03" w:rsidRPr="00200393" w:rsidRDefault="00744C0F" w:rsidP="0074286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eastAsia="ru-RU"/>
        </w:rPr>
      </w:pPr>
      <w:r w:rsidRPr="00200393">
        <w:rPr>
          <w:rFonts w:ascii="Times New Roman" w:hAnsi="Times New Roman" w:cs="Times New Roman"/>
          <w:b w:val="0"/>
          <w:sz w:val="28"/>
          <w:szCs w:val="28"/>
        </w:rPr>
        <w:t>4</w:t>
      </w:r>
      <w:r w:rsidR="00E07F03" w:rsidRPr="00200393">
        <w:rPr>
          <w:rFonts w:ascii="Times New Roman" w:hAnsi="Times New Roman" w:cs="Times New Roman"/>
          <w:b w:val="0"/>
          <w:sz w:val="28"/>
          <w:szCs w:val="28"/>
        </w:rPr>
        <w:t>. Контроль исполнения настоящего Решения возложить на постоянную комиссию по нормативно-правовым вопросам и местному самоуправле</w:t>
      </w:r>
      <w:r w:rsidR="006C5B6D" w:rsidRPr="00200393">
        <w:rPr>
          <w:rFonts w:ascii="Times New Roman" w:hAnsi="Times New Roman" w:cs="Times New Roman"/>
          <w:b w:val="0"/>
          <w:sz w:val="28"/>
          <w:szCs w:val="28"/>
        </w:rPr>
        <w:t xml:space="preserve">нию </w:t>
      </w:r>
      <w:r w:rsidR="002E4B71" w:rsidRPr="00200393">
        <w:rPr>
          <w:rFonts w:ascii="Times New Roman" w:hAnsi="Times New Roman" w:cs="Times New Roman"/>
          <w:b w:val="0"/>
          <w:sz w:val="28"/>
          <w:szCs w:val="28"/>
        </w:rPr>
        <w:t xml:space="preserve">Думы муниципального образования Алапаевское </w:t>
      </w:r>
      <w:r w:rsidR="006C5B6D" w:rsidRPr="00200393">
        <w:rPr>
          <w:rFonts w:ascii="Times New Roman" w:hAnsi="Times New Roman" w:cs="Times New Roman"/>
          <w:b w:val="0"/>
          <w:sz w:val="28"/>
          <w:szCs w:val="28"/>
        </w:rPr>
        <w:t>(</w:t>
      </w:r>
      <w:r w:rsidR="00FC351A" w:rsidRPr="00200393">
        <w:rPr>
          <w:rFonts w:ascii="Times New Roman" w:hAnsi="Times New Roman" w:cs="Times New Roman"/>
          <w:b w:val="0"/>
          <w:sz w:val="28"/>
          <w:szCs w:val="28"/>
        </w:rPr>
        <w:t>А.</w:t>
      </w:r>
      <w:r w:rsidR="006A3AD3" w:rsidRPr="002003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351A" w:rsidRPr="00200393">
        <w:rPr>
          <w:rFonts w:ascii="Times New Roman" w:hAnsi="Times New Roman" w:cs="Times New Roman"/>
          <w:b w:val="0"/>
          <w:sz w:val="28"/>
          <w:szCs w:val="28"/>
        </w:rPr>
        <w:t>И. Шалаев</w:t>
      </w:r>
      <w:r w:rsidR="00E07F03" w:rsidRPr="00200393">
        <w:rPr>
          <w:rFonts w:ascii="Times New Roman" w:hAnsi="Times New Roman" w:cs="Times New Roman"/>
          <w:b w:val="0"/>
          <w:sz w:val="28"/>
          <w:szCs w:val="28"/>
        </w:rPr>
        <w:t>).</w:t>
      </w:r>
    </w:p>
    <w:p w14:paraId="2E01E0C6" w14:textId="77777777" w:rsidR="00F62DCC" w:rsidRPr="00200393" w:rsidRDefault="00F62DCC" w:rsidP="001B7B45">
      <w:pPr>
        <w:ind w:firstLine="567"/>
        <w:jc w:val="both"/>
        <w:rPr>
          <w:sz w:val="28"/>
          <w:szCs w:val="28"/>
        </w:rPr>
      </w:pPr>
    </w:p>
    <w:p w14:paraId="68C9840B" w14:textId="77777777" w:rsidR="001B7B45" w:rsidRDefault="001B7B45" w:rsidP="001B7B45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7"/>
      </w:tblGrid>
      <w:tr w:rsidR="00903E4A" w:rsidRPr="008F531C" w14:paraId="2DAD2C7C" w14:textId="77777777" w:rsidTr="00903E4A">
        <w:trPr>
          <w:trHeight w:val="1560"/>
        </w:trPr>
        <w:tc>
          <w:tcPr>
            <w:tcW w:w="4785" w:type="dxa"/>
            <w:hideMark/>
          </w:tcPr>
          <w:p w14:paraId="15DB770F" w14:textId="77777777" w:rsidR="00903E4A" w:rsidRPr="008F531C" w:rsidRDefault="00903E4A" w:rsidP="001B7B45">
            <w:pPr>
              <w:ind w:right="174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 xml:space="preserve">Председатель Думы </w:t>
            </w:r>
          </w:p>
          <w:p w14:paraId="1F7344DB" w14:textId="77777777" w:rsidR="00903E4A" w:rsidRPr="008F531C" w:rsidRDefault="00903E4A" w:rsidP="001B7B45">
            <w:pPr>
              <w:ind w:right="174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24254733" w14:textId="77777777" w:rsidR="00903E4A" w:rsidRPr="008F531C" w:rsidRDefault="00903E4A" w:rsidP="001B7B45">
            <w:pPr>
              <w:ind w:right="174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>Алапаевское</w:t>
            </w:r>
          </w:p>
          <w:p w14:paraId="45292780" w14:textId="77777777" w:rsidR="00903E4A" w:rsidRPr="008F531C" w:rsidRDefault="00903E4A" w:rsidP="001B7B45">
            <w:pPr>
              <w:ind w:right="174"/>
              <w:rPr>
                <w:sz w:val="28"/>
                <w:szCs w:val="28"/>
              </w:rPr>
            </w:pPr>
          </w:p>
          <w:p w14:paraId="56DD2746" w14:textId="77777777" w:rsidR="00903E4A" w:rsidRPr="008F531C" w:rsidRDefault="00903E4A" w:rsidP="001B7B45">
            <w:pPr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>_________________ О.</w:t>
            </w:r>
            <w:r w:rsidR="007D54D4">
              <w:rPr>
                <w:sz w:val="28"/>
                <w:szCs w:val="28"/>
              </w:rPr>
              <w:t xml:space="preserve"> </w:t>
            </w:r>
            <w:r w:rsidRPr="008F531C">
              <w:rPr>
                <w:sz w:val="28"/>
                <w:szCs w:val="28"/>
              </w:rPr>
              <w:t>Н. Бычкова</w:t>
            </w:r>
          </w:p>
        </w:tc>
        <w:tc>
          <w:tcPr>
            <w:tcW w:w="4787" w:type="dxa"/>
          </w:tcPr>
          <w:p w14:paraId="7D389718" w14:textId="77777777" w:rsidR="00903E4A" w:rsidRPr="008F531C" w:rsidRDefault="00903E4A" w:rsidP="001B7B45">
            <w:pPr>
              <w:ind w:left="602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 xml:space="preserve">Глава </w:t>
            </w:r>
          </w:p>
          <w:p w14:paraId="7F097EC8" w14:textId="77777777" w:rsidR="00903E4A" w:rsidRPr="008F531C" w:rsidRDefault="00903E4A" w:rsidP="001B7B45">
            <w:pPr>
              <w:ind w:left="602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2A51C3A8" w14:textId="77777777" w:rsidR="00903E4A" w:rsidRPr="008F531C" w:rsidRDefault="00903E4A" w:rsidP="001B7B45">
            <w:pPr>
              <w:ind w:left="602"/>
              <w:rPr>
                <w:sz w:val="28"/>
                <w:szCs w:val="28"/>
              </w:rPr>
            </w:pPr>
          </w:p>
          <w:p w14:paraId="1DCBC765" w14:textId="77777777" w:rsidR="00903E4A" w:rsidRPr="008F531C" w:rsidRDefault="00903E4A" w:rsidP="001B7B45">
            <w:pPr>
              <w:ind w:left="602"/>
              <w:rPr>
                <w:sz w:val="28"/>
                <w:szCs w:val="28"/>
              </w:rPr>
            </w:pPr>
            <w:r w:rsidRPr="008F531C">
              <w:rPr>
                <w:sz w:val="28"/>
                <w:szCs w:val="28"/>
              </w:rPr>
              <w:t>________________ О.</w:t>
            </w:r>
            <w:r w:rsidR="007D54D4">
              <w:rPr>
                <w:sz w:val="28"/>
                <w:szCs w:val="28"/>
              </w:rPr>
              <w:t xml:space="preserve"> </w:t>
            </w:r>
            <w:r w:rsidRPr="008F531C">
              <w:rPr>
                <w:sz w:val="28"/>
                <w:szCs w:val="28"/>
              </w:rPr>
              <w:t>Р. Булатов</w:t>
            </w:r>
          </w:p>
        </w:tc>
      </w:tr>
    </w:tbl>
    <w:p w14:paraId="67904CC3" w14:textId="77777777" w:rsidR="00D44B62" w:rsidRPr="005B57AF" w:rsidRDefault="00D44B62" w:rsidP="001B7B45">
      <w:pPr>
        <w:jc w:val="both"/>
        <w:rPr>
          <w:sz w:val="2"/>
          <w:szCs w:val="2"/>
        </w:rPr>
      </w:pPr>
    </w:p>
    <w:sectPr w:rsidR="00D44B62" w:rsidRPr="005B57AF" w:rsidSect="001B7B45">
      <w:pgSz w:w="11906" w:h="16838"/>
      <w:pgMar w:top="624" w:right="624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charset w:val="CC"/>
    <w:family w:val="swiss"/>
    <w:pitch w:val="variable"/>
    <w:sig w:usb0="E0001AFF" w:usb1="500078FF" w:usb2="00000021" w:usb3="00000000" w:csb0="000001BF" w:csb1="00000000"/>
  </w:font>
  <w:font w:name="Nimbus Sans L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3" w15:restartNumberingAfterBreak="0">
    <w:nsid w:val="00000004"/>
    <w:multiLevelType w:val="multilevel"/>
    <w:tmpl w:val="9EBC3AE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18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4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45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05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25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85" w:hanging="21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</w:lvl>
  </w:abstractNum>
  <w:abstractNum w:abstractNumId="6" w15:restartNumberingAfterBreak="0">
    <w:nsid w:val="00000007"/>
    <w:multiLevelType w:val="multilevel"/>
    <w:tmpl w:val="1FD6C44E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</w:lvl>
  </w:abstractNum>
  <w:abstractNum w:abstractNumId="7" w15:restartNumberingAfterBreak="0">
    <w:nsid w:val="00000008"/>
    <w:multiLevelType w:val="singleLevel"/>
    <w:tmpl w:val="5DC6E4D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sz w:val="28"/>
      </w:rPr>
    </w:lvl>
  </w:abstractNum>
  <w:abstractNum w:abstractNumId="8" w15:restartNumberingAfterBreak="0">
    <w:nsid w:val="044A2B29"/>
    <w:multiLevelType w:val="multilevel"/>
    <w:tmpl w:val="1B14393E"/>
    <w:lvl w:ilvl="0">
      <w:start w:val="1"/>
      <w:numFmt w:val="decimal"/>
      <w:lvlText w:val="%1."/>
      <w:lvlJc w:val="left"/>
      <w:pPr>
        <w:ind w:left="1886" w:hanging="103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9" w15:restartNumberingAfterBreak="0">
    <w:nsid w:val="14E36B8F"/>
    <w:multiLevelType w:val="hybridMultilevel"/>
    <w:tmpl w:val="34CA8D4A"/>
    <w:lvl w:ilvl="0" w:tplc="3D9292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3D346C"/>
    <w:multiLevelType w:val="hybridMultilevel"/>
    <w:tmpl w:val="A14E95E2"/>
    <w:lvl w:ilvl="0" w:tplc="1F2420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69947DD"/>
    <w:multiLevelType w:val="hybridMultilevel"/>
    <w:tmpl w:val="B344BF6E"/>
    <w:lvl w:ilvl="0" w:tplc="F68AAC5C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18A0656"/>
    <w:multiLevelType w:val="multilevel"/>
    <w:tmpl w:val="0E16C106"/>
    <w:lvl w:ilvl="0">
      <w:start w:val="1"/>
      <w:numFmt w:val="decimal"/>
      <w:lvlText w:val="%1."/>
      <w:lvlJc w:val="left"/>
      <w:pPr>
        <w:tabs>
          <w:tab w:val="num" w:pos="0"/>
        </w:tabs>
        <w:ind w:left="118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4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45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05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25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85" w:hanging="2160"/>
      </w:pPr>
    </w:lvl>
  </w:abstractNum>
  <w:abstractNum w:abstractNumId="13" w15:restartNumberingAfterBreak="0">
    <w:nsid w:val="4F7C0E1C"/>
    <w:multiLevelType w:val="hybridMultilevel"/>
    <w:tmpl w:val="471C9194"/>
    <w:lvl w:ilvl="0" w:tplc="56C41A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2067030"/>
    <w:multiLevelType w:val="hybridMultilevel"/>
    <w:tmpl w:val="AC6C3952"/>
    <w:lvl w:ilvl="0" w:tplc="8612E408">
      <w:start w:val="1"/>
      <w:numFmt w:val="decimal"/>
      <w:lvlText w:val="%1."/>
      <w:lvlJc w:val="left"/>
      <w:pPr>
        <w:ind w:left="1452" w:hanging="88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2654602"/>
    <w:multiLevelType w:val="hybridMultilevel"/>
    <w:tmpl w:val="1D7CA926"/>
    <w:lvl w:ilvl="0" w:tplc="29C00E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7744338"/>
    <w:multiLevelType w:val="hybridMultilevel"/>
    <w:tmpl w:val="03587F70"/>
    <w:lvl w:ilvl="0" w:tplc="D9705A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A7038EE"/>
    <w:multiLevelType w:val="hybridMultilevel"/>
    <w:tmpl w:val="2CCAC6A8"/>
    <w:lvl w:ilvl="0" w:tplc="EC4EFF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FCE224B"/>
    <w:multiLevelType w:val="hybridMultilevel"/>
    <w:tmpl w:val="960602F0"/>
    <w:lvl w:ilvl="0" w:tplc="AFD4CD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D632C29"/>
    <w:multiLevelType w:val="multilevel"/>
    <w:tmpl w:val="827C768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712868DD"/>
    <w:multiLevelType w:val="multilevel"/>
    <w:tmpl w:val="80DE4CF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</w:lvl>
  </w:abstractNum>
  <w:abstractNum w:abstractNumId="21" w15:restartNumberingAfterBreak="0">
    <w:nsid w:val="76E63500"/>
    <w:multiLevelType w:val="hybridMultilevel"/>
    <w:tmpl w:val="7958BFFE"/>
    <w:lvl w:ilvl="0" w:tplc="F4667B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3"/>
  </w:num>
  <w:num w:numId="10">
    <w:abstractNumId w:val="20"/>
  </w:num>
  <w:num w:numId="11">
    <w:abstractNumId w:val="17"/>
  </w:num>
  <w:num w:numId="12">
    <w:abstractNumId w:val="15"/>
  </w:num>
  <w:num w:numId="13">
    <w:abstractNumId w:val="8"/>
  </w:num>
  <w:num w:numId="14">
    <w:abstractNumId w:val="12"/>
  </w:num>
  <w:num w:numId="15">
    <w:abstractNumId w:val="14"/>
  </w:num>
  <w:num w:numId="16">
    <w:abstractNumId w:val="9"/>
  </w:num>
  <w:num w:numId="17">
    <w:abstractNumId w:val="11"/>
  </w:num>
  <w:num w:numId="18">
    <w:abstractNumId w:val="10"/>
  </w:num>
  <w:num w:numId="19">
    <w:abstractNumId w:val="16"/>
  </w:num>
  <w:num w:numId="20">
    <w:abstractNumId w:val="18"/>
  </w:num>
  <w:num w:numId="21">
    <w:abstractNumId w:val="2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4CB"/>
    <w:rsid w:val="000003CE"/>
    <w:rsid w:val="0001423D"/>
    <w:rsid w:val="00014702"/>
    <w:rsid w:val="00025E7D"/>
    <w:rsid w:val="000278AB"/>
    <w:rsid w:val="00030638"/>
    <w:rsid w:val="00056C3D"/>
    <w:rsid w:val="000808A5"/>
    <w:rsid w:val="000A35CF"/>
    <w:rsid w:val="000B495F"/>
    <w:rsid w:val="000B5BBD"/>
    <w:rsid w:val="000D2A6C"/>
    <w:rsid w:val="000E2428"/>
    <w:rsid w:val="000E2A2F"/>
    <w:rsid w:val="000F023F"/>
    <w:rsid w:val="0010023A"/>
    <w:rsid w:val="00112B7B"/>
    <w:rsid w:val="00117C69"/>
    <w:rsid w:val="001435B3"/>
    <w:rsid w:val="00146DF3"/>
    <w:rsid w:val="0015794A"/>
    <w:rsid w:val="001615A3"/>
    <w:rsid w:val="001619E7"/>
    <w:rsid w:val="00176E5B"/>
    <w:rsid w:val="00183847"/>
    <w:rsid w:val="00192504"/>
    <w:rsid w:val="001B39D7"/>
    <w:rsid w:val="001B7B45"/>
    <w:rsid w:val="001C34D6"/>
    <w:rsid w:val="001F2332"/>
    <w:rsid w:val="001F30A9"/>
    <w:rsid w:val="001F3698"/>
    <w:rsid w:val="001F391C"/>
    <w:rsid w:val="001F401F"/>
    <w:rsid w:val="001F4928"/>
    <w:rsid w:val="001F5CAE"/>
    <w:rsid w:val="001F67CD"/>
    <w:rsid w:val="00200393"/>
    <w:rsid w:val="00214AB7"/>
    <w:rsid w:val="00221E5E"/>
    <w:rsid w:val="002234CB"/>
    <w:rsid w:val="002314DE"/>
    <w:rsid w:val="00231CBA"/>
    <w:rsid w:val="002346DD"/>
    <w:rsid w:val="00236DF3"/>
    <w:rsid w:val="00254C0B"/>
    <w:rsid w:val="00265887"/>
    <w:rsid w:val="0027114C"/>
    <w:rsid w:val="00284975"/>
    <w:rsid w:val="0028693D"/>
    <w:rsid w:val="002E1A3A"/>
    <w:rsid w:val="002E4B71"/>
    <w:rsid w:val="002F3DC2"/>
    <w:rsid w:val="002F47EC"/>
    <w:rsid w:val="003074E9"/>
    <w:rsid w:val="00311C38"/>
    <w:rsid w:val="00322812"/>
    <w:rsid w:val="00322A48"/>
    <w:rsid w:val="0032340F"/>
    <w:rsid w:val="00326880"/>
    <w:rsid w:val="003342F7"/>
    <w:rsid w:val="00334F8F"/>
    <w:rsid w:val="003447A8"/>
    <w:rsid w:val="00345B9B"/>
    <w:rsid w:val="0035431C"/>
    <w:rsid w:val="00355CF7"/>
    <w:rsid w:val="003702BD"/>
    <w:rsid w:val="0037479B"/>
    <w:rsid w:val="003A262D"/>
    <w:rsid w:val="003A3576"/>
    <w:rsid w:val="003B0495"/>
    <w:rsid w:val="003B0E3B"/>
    <w:rsid w:val="003B49F2"/>
    <w:rsid w:val="003D1860"/>
    <w:rsid w:val="003D3FB4"/>
    <w:rsid w:val="003E511E"/>
    <w:rsid w:val="003F0818"/>
    <w:rsid w:val="00401D05"/>
    <w:rsid w:val="00403486"/>
    <w:rsid w:val="004044FA"/>
    <w:rsid w:val="004144CB"/>
    <w:rsid w:val="004228C3"/>
    <w:rsid w:val="00444055"/>
    <w:rsid w:val="0045141E"/>
    <w:rsid w:val="00462713"/>
    <w:rsid w:val="00475F8B"/>
    <w:rsid w:val="00481B3E"/>
    <w:rsid w:val="00491921"/>
    <w:rsid w:val="004A2CD4"/>
    <w:rsid w:val="004A417D"/>
    <w:rsid w:val="004B3A7D"/>
    <w:rsid w:val="004C1E6C"/>
    <w:rsid w:val="004C4AC7"/>
    <w:rsid w:val="005005EA"/>
    <w:rsid w:val="00500E22"/>
    <w:rsid w:val="00513460"/>
    <w:rsid w:val="005333E8"/>
    <w:rsid w:val="00536888"/>
    <w:rsid w:val="00544AC4"/>
    <w:rsid w:val="0055733B"/>
    <w:rsid w:val="00561B78"/>
    <w:rsid w:val="00562D9F"/>
    <w:rsid w:val="005963D6"/>
    <w:rsid w:val="005B57AF"/>
    <w:rsid w:val="005C5183"/>
    <w:rsid w:val="005D4DC2"/>
    <w:rsid w:val="005E2BD7"/>
    <w:rsid w:val="006009EA"/>
    <w:rsid w:val="00603E2B"/>
    <w:rsid w:val="0060720E"/>
    <w:rsid w:val="00617A31"/>
    <w:rsid w:val="006252C4"/>
    <w:rsid w:val="006460F6"/>
    <w:rsid w:val="00650E40"/>
    <w:rsid w:val="00653B6D"/>
    <w:rsid w:val="00694908"/>
    <w:rsid w:val="006A0006"/>
    <w:rsid w:val="006A3AD3"/>
    <w:rsid w:val="006C5B6D"/>
    <w:rsid w:val="006E720A"/>
    <w:rsid w:val="006F21ED"/>
    <w:rsid w:val="006F79FE"/>
    <w:rsid w:val="0071028A"/>
    <w:rsid w:val="00712065"/>
    <w:rsid w:val="00716333"/>
    <w:rsid w:val="0073065B"/>
    <w:rsid w:val="00734AB1"/>
    <w:rsid w:val="00742864"/>
    <w:rsid w:val="00744C0F"/>
    <w:rsid w:val="007541C7"/>
    <w:rsid w:val="007645E2"/>
    <w:rsid w:val="00777157"/>
    <w:rsid w:val="007774A4"/>
    <w:rsid w:val="00781A2E"/>
    <w:rsid w:val="0078508F"/>
    <w:rsid w:val="00795679"/>
    <w:rsid w:val="007A1223"/>
    <w:rsid w:val="007B384E"/>
    <w:rsid w:val="007B4951"/>
    <w:rsid w:val="007C166A"/>
    <w:rsid w:val="007C3067"/>
    <w:rsid w:val="007D23C4"/>
    <w:rsid w:val="007D54D4"/>
    <w:rsid w:val="007D5BF0"/>
    <w:rsid w:val="007D5D41"/>
    <w:rsid w:val="007E0485"/>
    <w:rsid w:val="007E2FDD"/>
    <w:rsid w:val="007F3642"/>
    <w:rsid w:val="0081027B"/>
    <w:rsid w:val="00843EE5"/>
    <w:rsid w:val="0085741A"/>
    <w:rsid w:val="00865F3D"/>
    <w:rsid w:val="00882F16"/>
    <w:rsid w:val="0088655F"/>
    <w:rsid w:val="00887413"/>
    <w:rsid w:val="008A7CBB"/>
    <w:rsid w:val="008B251D"/>
    <w:rsid w:val="008C30A2"/>
    <w:rsid w:val="008D13A3"/>
    <w:rsid w:val="008D397C"/>
    <w:rsid w:val="008D70A3"/>
    <w:rsid w:val="00903E4A"/>
    <w:rsid w:val="0090681B"/>
    <w:rsid w:val="00907BF0"/>
    <w:rsid w:val="00911CF3"/>
    <w:rsid w:val="009244C3"/>
    <w:rsid w:val="0094097A"/>
    <w:rsid w:val="00962BB7"/>
    <w:rsid w:val="00967C53"/>
    <w:rsid w:val="00970026"/>
    <w:rsid w:val="0098421D"/>
    <w:rsid w:val="00993F9E"/>
    <w:rsid w:val="009B2085"/>
    <w:rsid w:val="009B7B8D"/>
    <w:rsid w:val="009C1FCD"/>
    <w:rsid w:val="009E3F65"/>
    <w:rsid w:val="009E4D70"/>
    <w:rsid w:val="009E5D10"/>
    <w:rsid w:val="00A01EF0"/>
    <w:rsid w:val="00A05707"/>
    <w:rsid w:val="00A15DC3"/>
    <w:rsid w:val="00A179E1"/>
    <w:rsid w:val="00A21CCA"/>
    <w:rsid w:val="00A24F13"/>
    <w:rsid w:val="00A35A5C"/>
    <w:rsid w:val="00A452DC"/>
    <w:rsid w:val="00A5146B"/>
    <w:rsid w:val="00A55E43"/>
    <w:rsid w:val="00A560FC"/>
    <w:rsid w:val="00A679E1"/>
    <w:rsid w:val="00A91B68"/>
    <w:rsid w:val="00A966C1"/>
    <w:rsid w:val="00AB74D5"/>
    <w:rsid w:val="00AD6875"/>
    <w:rsid w:val="00AE150A"/>
    <w:rsid w:val="00AF4B32"/>
    <w:rsid w:val="00B167D0"/>
    <w:rsid w:val="00B27C8D"/>
    <w:rsid w:val="00B5385E"/>
    <w:rsid w:val="00B604E0"/>
    <w:rsid w:val="00B81257"/>
    <w:rsid w:val="00B90102"/>
    <w:rsid w:val="00B95B2E"/>
    <w:rsid w:val="00BA6EDD"/>
    <w:rsid w:val="00BA7794"/>
    <w:rsid w:val="00BB1B82"/>
    <w:rsid w:val="00BC368B"/>
    <w:rsid w:val="00BD71BB"/>
    <w:rsid w:val="00BE5C50"/>
    <w:rsid w:val="00C03F99"/>
    <w:rsid w:val="00C10B04"/>
    <w:rsid w:val="00C169BA"/>
    <w:rsid w:val="00C2301F"/>
    <w:rsid w:val="00C27C6B"/>
    <w:rsid w:val="00C3214F"/>
    <w:rsid w:val="00C42464"/>
    <w:rsid w:val="00C5495C"/>
    <w:rsid w:val="00C608E7"/>
    <w:rsid w:val="00C9710D"/>
    <w:rsid w:val="00C97A41"/>
    <w:rsid w:val="00CC06F5"/>
    <w:rsid w:val="00CC2467"/>
    <w:rsid w:val="00CC3CB9"/>
    <w:rsid w:val="00CD1FB1"/>
    <w:rsid w:val="00CD4083"/>
    <w:rsid w:val="00CE3A07"/>
    <w:rsid w:val="00CF4713"/>
    <w:rsid w:val="00D20B66"/>
    <w:rsid w:val="00D30926"/>
    <w:rsid w:val="00D42775"/>
    <w:rsid w:val="00D44B62"/>
    <w:rsid w:val="00D54718"/>
    <w:rsid w:val="00D75F23"/>
    <w:rsid w:val="00DA6C14"/>
    <w:rsid w:val="00DB1475"/>
    <w:rsid w:val="00DC3E10"/>
    <w:rsid w:val="00DD1D95"/>
    <w:rsid w:val="00DE1134"/>
    <w:rsid w:val="00DF6879"/>
    <w:rsid w:val="00E07F03"/>
    <w:rsid w:val="00E1400E"/>
    <w:rsid w:val="00E22840"/>
    <w:rsid w:val="00E26EEB"/>
    <w:rsid w:val="00E35BB5"/>
    <w:rsid w:val="00E4061B"/>
    <w:rsid w:val="00E42606"/>
    <w:rsid w:val="00E47952"/>
    <w:rsid w:val="00E5568A"/>
    <w:rsid w:val="00E808AA"/>
    <w:rsid w:val="00E8321B"/>
    <w:rsid w:val="00E90F6D"/>
    <w:rsid w:val="00E932D3"/>
    <w:rsid w:val="00E94A8B"/>
    <w:rsid w:val="00E97782"/>
    <w:rsid w:val="00EC3026"/>
    <w:rsid w:val="00EC763A"/>
    <w:rsid w:val="00ED5D51"/>
    <w:rsid w:val="00EE20C6"/>
    <w:rsid w:val="00EF41DF"/>
    <w:rsid w:val="00EF6387"/>
    <w:rsid w:val="00EF65C3"/>
    <w:rsid w:val="00F111DA"/>
    <w:rsid w:val="00F14CB6"/>
    <w:rsid w:val="00F31AE3"/>
    <w:rsid w:val="00F479A0"/>
    <w:rsid w:val="00F62DCC"/>
    <w:rsid w:val="00F81693"/>
    <w:rsid w:val="00F84B5C"/>
    <w:rsid w:val="00F92B1A"/>
    <w:rsid w:val="00FC351A"/>
    <w:rsid w:val="00FE7243"/>
    <w:rsid w:val="00FE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58AB4AF"/>
  <w15:docId w15:val="{E708E0EE-665C-42E8-90F5-EA53B46B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A41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3447A8"/>
    <w:pPr>
      <w:keepNext/>
      <w:numPr>
        <w:numId w:val="1"/>
      </w:numPr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447A8"/>
  </w:style>
  <w:style w:type="character" w:customStyle="1" w:styleId="10">
    <w:name w:val="Основной шрифт абзаца1"/>
    <w:rsid w:val="003447A8"/>
  </w:style>
  <w:style w:type="character" w:customStyle="1" w:styleId="HTML">
    <w:name w:val="Стандартный HTML Знак"/>
    <w:rsid w:val="003447A8"/>
    <w:rPr>
      <w:rFonts w:ascii="Courier New" w:hAnsi="Courier New" w:cs="Courier New"/>
      <w:lang w:val="ru-RU" w:eastAsia="ar-SA" w:bidi="ar-SA"/>
    </w:rPr>
  </w:style>
  <w:style w:type="paragraph" w:styleId="a3">
    <w:name w:val="Title"/>
    <w:basedOn w:val="a"/>
    <w:next w:val="a4"/>
    <w:rsid w:val="003447A8"/>
    <w:pPr>
      <w:keepNext/>
      <w:spacing w:before="240" w:after="120"/>
    </w:pPr>
    <w:rPr>
      <w:rFonts w:ascii="Liberation Sans" w:eastAsia="Nimbus Sans L" w:hAnsi="Liberation Sans" w:cs="Lohit Hindi"/>
      <w:sz w:val="28"/>
      <w:szCs w:val="28"/>
    </w:rPr>
  </w:style>
  <w:style w:type="paragraph" w:styleId="a4">
    <w:name w:val="Body Text"/>
    <w:basedOn w:val="a"/>
    <w:rsid w:val="003447A8"/>
    <w:pPr>
      <w:spacing w:after="120"/>
    </w:pPr>
  </w:style>
  <w:style w:type="paragraph" w:styleId="a5">
    <w:name w:val="List"/>
    <w:basedOn w:val="a4"/>
    <w:rsid w:val="003447A8"/>
    <w:rPr>
      <w:rFonts w:cs="Lohit Hindi"/>
    </w:rPr>
  </w:style>
  <w:style w:type="paragraph" w:customStyle="1" w:styleId="11">
    <w:name w:val="Название1"/>
    <w:basedOn w:val="a"/>
    <w:rsid w:val="003447A8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2">
    <w:name w:val="Указатель1"/>
    <w:basedOn w:val="a"/>
    <w:rsid w:val="003447A8"/>
    <w:pPr>
      <w:suppressLineNumbers/>
    </w:pPr>
    <w:rPr>
      <w:rFonts w:cs="Lohit Hindi"/>
    </w:rPr>
  </w:style>
  <w:style w:type="paragraph" w:styleId="a6">
    <w:name w:val="Balloon Text"/>
    <w:basedOn w:val="a"/>
    <w:rsid w:val="003447A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447A8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HTML0">
    <w:name w:val="HTML Preformatted"/>
    <w:basedOn w:val="a"/>
    <w:rsid w:val="003447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4">
    <w:name w:val="Обычный + 14 пт"/>
    <w:basedOn w:val="ConsPlusTitle"/>
    <w:rsid w:val="003447A8"/>
    <w:pPr>
      <w:widowControl/>
      <w:jc w:val="both"/>
    </w:pPr>
    <w:rPr>
      <w:rFonts w:ascii="Times New Roman" w:hAnsi="Times New Roman" w:cs="Times New Roman"/>
      <w:b w:val="0"/>
      <w:sz w:val="28"/>
      <w:szCs w:val="28"/>
    </w:rPr>
  </w:style>
  <w:style w:type="paragraph" w:customStyle="1" w:styleId="ConsPlusNormal">
    <w:name w:val="ConsPlusNormal"/>
    <w:rsid w:val="003447A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List Paragraph"/>
    <w:basedOn w:val="a"/>
    <w:uiPriority w:val="34"/>
    <w:qFormat/>
    <w:rsid w:val="003447A8"/>
    <w:pPr>
      <w:ind w:left="708"/>
    </w:pPr>
  </w:style>
  <w:style w:type="table" w:styleId="a8">
    <w:name w:val="Table Grid"/>
    <w:basedOn w:val="a1"/>
    <w:uiPriority w:val="99"/>
    <w:rsid w:val="009C1FCD"/>
    <w:pPr>
      <w:suppressAutoHyphens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111111">
    <w:name w:val="WW-Absatz-Standardschriftart111111"/>
    <w:rsid w:val="002E1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63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B4FE544275DA22D4824F15B877737F242411AED384A51B098ECDFBC7437E5134A299728322390FCDB09DAs2i3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0BB4FE544275DA22D483AFC4DEB293DF2401B17EA39480EECCFEA88E32431B0530A2FC26B762F96sFiC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71&amp;n=381506&amp;dst=10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71&amp;n=381506&amp;dst=100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CDB76-2EDD-4438-8917-231649B92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ДУМЫ МУНИЦИПАЛЬНОГО ОБРАЗОВАНИЯ АЛАПАЕВСКОЕ</vt:lpstr>
    </vt:vector>
  </TitlesOfParts>
  <Company>Krokoz™ Inc.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ДУМЫ МУНИЦИПАЛЬНОГО ОБРАЗОВАНИЯ АЛАПАЕВСКОЕ</dc:title>
  <dc:subject/>
  <dc:creator>USER</dc:creator>
  <cp:keywords/>
  <cp:lastModifiedBy>Пользователь</cp:lastModifiedBy>
  <cp:revision>10</cp:revision>
  <cp:lastPrinted>2025-03-24T03:18:00Z</cp:lastPrinted>
  <dcterms:created xsi:type="dcterms:W3CDTF">2024-12-24T05:25:00Z</dcterms:created>
  <dcterms:modified xsi:type="dcterms:W3CDTF">2025-03-28T06:19:00Z</dcterms:modified>
</cp:coreProperties>
</file>